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971EB" w14:textId="5814D3EC" w:rsidR="00543706" w:rsidRPr="00C752DD" w:rsidRDefault="00543706" w:rsidP="00C752DD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68A423D4" w14:textId="77777777" w:rsidR="00543706" w:rsidRPr="00C752DD" w:rsidRDefault="00D92167" w:rsidP="00C752DD">
      <w:pPr>
        <w:spacing w:before="28"/>
        <w:ind w:left="4043" w:right="40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C752DD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OFIL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E</w:t>
      </w:r>
    </w:p>
    <w:p w14:paraId="7BFF6596" w14:textId="77777777" w:rsidR="00543706" w:rsidRPr="00C752DD" w:rsidRDefault="00D92167" w:rsidP="00C752DD">
      <w:pPr>
        <w:spacing w:line="300" w:lineRule="exact"/>
        <w:ind w:left="1949" w:right="194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EG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ST 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|</w:t>
      </w:r>
      <w:r w:rsidRPr="00C752DD">
        <w:rPr>
          <w:rFonts w:asciiTheme="minorHAnsi" w:eastAsia="Garamond" w:hAnsiTheme="minorHAnsi" w:cstheme="minorHAnsi"/>
          <w:b/>
          <w:spacing w:val="-16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OU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DER 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|</w:t>
      </w:r>
      <w:r w:rsidRPr="00C752DD">
        <w:rPr>
          <w:rFonts w:asciiTheme="minorHAnsi" w:eastAsia="Garamond" w:hAnsiTheme="minorHAnsi" w:cstheme="minorHAnsi"/>
          <w:b/>
          <w:spacing w:val="-16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GER 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|</w:t>
      </w:r>
      <w:r w:rsidRPr="00C752DD">
        <w:rPr>
          <w:rFonts w:asciiTheme="minorHAnsi" w:eastAsia="Garamond" w:hAnsiTheme="minorHAnsi" w:cstheme="minorHAnsi"/>
          <w:b/>
          <w:spacing w:val="-16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VAT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</w:p>
    <w:p w14:paraId="0FE92913" w14:textId="77777777" w:rsidR="00543706" w:rsidRPr="00C752DD" w:rsidRDefault="00543706" w:rsidP="00C752DD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ED981DC" w14:textId="77777777" w:rsidR="00543706" w:rsidRPr="00C752DD" w:rsidRDefault="00D92167" w:rsidP="00C752DD">
      <w:pPr>
        <w:ind w:left="625" w:right="63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z w:val="22"/>
          <w:szCs w:val="22"/>
        </w:rPr>
        <w:t>20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-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YE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SH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AREER</w:t>
      </w:r>
      <w:r w:rsidRPr="00C752DD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IS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3"/>
          <w:w w:val="99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2"/>
          <w:w w:val="99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b/>
          <w:spacing w:val="-15"/>
          <w:w w:val="9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TIO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C752DD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w w:val="99"/>
          <w:sz w:val="22"/>
          <w:szCs w:val="22"/>
        </w:rPr>
        <w:t>TO</w:t>
      </w:r>
    </w:p>
    <w:p w14:paraId="7957CB75" w14:textId="77777777" w:rsidR="00543706" w:rsidRPr="00C752DD" w:rsidRDefault="00D92167" w:rsidP="00C752DD">
      <w:pPr>
        <w:spacing w:before="3" w:line="260" w:lineRule="exact"/>
        <w:ind w:left="1368" w:right="136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IT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Z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IT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ISS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C752DD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ALS</w:t>
      </w:r>
    </w:p>
    <w:p w14:paraId="38252F21" w14:textId="77777777" w:rsidR="00543706" w:rsidRPr="00C752DD" w:rsidRDefault="00543706" w:rsidP="00C752DD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058DE6EC" w14:textId="77777777" w:rsidR="00543706" w:rsidRPr="00C752DD" w:rsidRDefault="00D92167" w:rsidP="00C752DD">
      <w:pPr>
        <w:spacing w:before="39"/>
        <w:ind w:left="120" w:right="153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ul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ts-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ion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st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ev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lop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io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z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og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ng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uni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di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rs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ss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ion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z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ion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Sk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lli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ion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om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ni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uildi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igh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-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rf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min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hu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bou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vi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iz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io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obj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og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z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om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uni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pu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li</w:t>
      </w:r>
      <w:r w:rsidRPr="00C752DD">
        <w:rPr>
          <w:rFonts w:asciiTheme="minorHAnsi" w:eastAsia="Garamond" w:hAnsiTheme="minorHAnsi" w:cstheme="minorHAnsi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ke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x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ip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om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’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st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x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&amp;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(L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BT</w:t>
      </w:r>
      <w:r w:rsidRPr="00C752DD">
        <w:rPr>
          <w:rFonts w:asciiTheme="minorHAnsi" w:eastAsia="Garamond" w:hAnsiTheme="minorHAnsi" w:cstheme="minorHAnsi"/>
          <w:sz w:val="22"/>
          <w:szCs w:val="22"/>
        </w:rPr>
        <w:t>)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q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immig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iv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st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k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io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oup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ludi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ommi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go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za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ion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ind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str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-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di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po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ion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bo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cc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ss-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FE0AEB9" w14:textId="77777777" w:rsidR="00543706" w:rsidRPr="00C752DD" w:rsidRDefault="00543706" w:rsidP="00C752DD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99BB184" w14:textId="77777777" w:rsidR="00543706" w:rsidRPr="00C752DD" w:rsidRDefault="00D92167" w:rsidP="00C752DD">
      <w:pPr>
        <w:spacing w:line="340" w:lineRule="exact"/>
        <w:ind w:left="2225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ANA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C752DD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4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Q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44F60BA4" w14:textId="77777777" w:rsidR="00543706" w:rsidRPr="00C752DD" w:rsidRDefault="00543706" w:rsidP="00C752D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5"/>
        <w:gridCol w:w="3919"/>
        <w:gridCol w:w="2963"/>
      </w:tblGrid>
      <w:tr w:rsidR="00543706" w:rsidRPr="00C752DD" w14:paraId="1EF3D47E" w14:textId="77777777">
        <w:trPr>
          <w:trHeight w:hRule="exact" w:val="28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2E2961A1" w14:textId="77777777" w:rsidR="00543706" w:rsidRPr="00C752DD" w:rsidRDefault="00D92167" w:rsidP="00C752DD">
            <w:pPr>
              <w:spacing w:before="24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tr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egi</w:t>
            </w:r>
            <w:r w:rsidRPr="00C752DD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C752DD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la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C752DD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C752DD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rtn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C752DD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0493292B" w14:textId="77777777" w:rsidR="00543706" w:rsidRPr="00C752DD" w:rsidRDefault="00D92167" w:rsidP="00C752DD">
            <w:pPr>
              <w:spacing w:before="24"/>
              <w:ind w:left="32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on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C752DD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L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ea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C9F1BA2" w14:textId="77777777" w:rsidR="00543706" w:rsidRPr="00C752DD" w:rsidRDefault="00D92167" w:rsidP="00C752DD">
            <w:pPr>
              <w:spacing w:before="24"/>
              <w:ind w:left="22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Cul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C752DD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T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form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C752DD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on</w:t>
            </w:r>
          </w:p>
        </w:tc>
      </w:tr>
      <w:tr w:rsidR="00543706" w:rsidRPr="00C752DD" w14:paraId="0B79D243" w14:textId="77777777">
        <w:trPr>
          <w:trHeight w:hRule="exact" w:val="25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0B2BB9EC" w14:textId="77777777" w:rsidR="00543706" w:rsidRPr="00C752DD" w:rsidRDefault="00D92167" w:rsidP="00C752DD">
            <w:pPr>
              <w:spacing w:line="24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Pro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C752DD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evel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opm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nt</w:t>
            </w:r>
          </w:p>
        </w:tc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2788458A" w14:textId="77777777" w:rsidR="00543706" w:rsidRPr="00C752DD" w:rsidRDefault="00D92167" w:rsidP="00C752DD">
            <w:pPr>
              <w:spacing w:line="240" w:lineRule="exact"/>
              <w:ind w:left="32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L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ea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h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</w:t>
            </w:r>
            <w:r w:rsidRPr="00C752DD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&amp;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ev</w:t>
            </w:r>
            <w:r w:rsidRPr="00C752DD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opm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nt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31E07874" w14:textId="77777777" w:rsidR="00543706" w:rsidRPr="00C752DD" w:rsidRDefault="00D92167" w:rsidP="00C752DD">
            <w:pPr>
              <w:spacing w:line="240" w:lineRule="exact"/>
              <w:ind w:left="22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F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ndr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ai</w:t>
            </w:r>
            <w:r w:rsidRPr="00C752DD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|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evel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opm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nt</w:t>
            </w:r>
          </w:p>
        </w:tc>
      </w:tr>
      <w:tr w:rsidR="00543706" w:rsidRPr="00C752DD" w14:paraId="6F810234" w14:textId="77777777">
        <w:trPr>
          <w:trHeight w:hRule="exact" w:val="25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5B83F8D4" w14:textId="77777777" w:rsidR="00543706" w:rsidRPr="00C752DD" w:rsidRDefault="00D92167" w:rsidP="00C752DD">
            <w:pPr>
              <w:spacing w:line="24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F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age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70EDC876" w14:textId="77777777" w:rsidR="00543706" w:rsidRPr="00C752DD" w:rsidRDefault="00D92167" w:rsidP="00C752DD">
            <w:pPr>
              <w:spacing w:line="240" w:lineRule="exact"/>
              <w:ind w:left="32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ela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on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&amp;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gage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nt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6D3042D6" w14:textId="77777777" w:rsidR="00543706" w:rsidRPr="00C752DD" w:rsidRDefault="00D92167" w:rsidP="00C752DD">
            <w:pPr>
              <w:spacing w:line="240" w:lineRule="exact"/>
              <w:ind w:left="22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omm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y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tr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eac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h</w:t>
            </w:r>
          </w:p>
        </w:tc>
      </w:tr>
      <w:tr w:rsidR="00543706" w:rsidRPr="00C752DD" w14:paraId="4FA2C964" w14:textId="77777777">
        <w:trPr>
          <w:trHeight w:hRule="exact" w:val="263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433E6579" w14:textId="77777777" w:rsidR="00543706" w:rsidRPr="00C752DD" w:rsidRDefault="00D92167" w:rsidP="00C752DD">
            <w:pPr>
              <w:spacing w:line="24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h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age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nt</w:t>
            </w:r>
          </w:p>
        </w:tc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4BC7B20A" w14:textId="77777777" w:rsidR="00543706" w:rsidRPr="00C752DD" w:rsidRDefault="00D92167" w:rsidP="00C752DD">
            <w:pPr>
              <w:spacing w:line="240" w:lineRule="exact"/>
              <w:ind w:left="32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P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b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li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Po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lic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y</w:t>
            </w:r>
            <w:r w:rsidRPr="00C752DD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&amp;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dm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tr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470616BA" w14:textId="77777777" w:rsidR="00543706" w:rsidRPr="00C752DD" w:rsidRDefault="00D92167" w:rsidP="00C752DD">
            <w:pPr>
              <w:spacing w:line="240" w:lineRule="exact"/>
              <w:ind w:left="22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752DD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H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C752DD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C752DD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ce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C752DD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ff</w:t>
            </w:r>
            <w:r w:rsidRPr="00C752DD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ai</w:t>
            </w:r>
            <w:r w:rsidRPr="00C752DD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C752D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</w:tbl>
    <w:p w14:paraId="3314E9C7" w14:textId="77777777" w:rsidR="00543706" w:rsidRPr="00C752DD" w:rsidRDefault="00543706" w:rsidP="00C752DD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44595913" w14:textId="3212DF79" w:rsidR="00543706" w:rsidRPr="00C752DD" w:rsidRDefault="00D92167" w:rsidP="00C752DD">
      <w:pPr>
        <w:spacing w:before="28"/>
        <w:ind w:left="3990" w:right="399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IG</w:t>
      </w:r>
      <w:r w:rsidRPr="00C752D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LI</w:t>
      </w:r>
      <w:r w:rsidRPr="00C752DD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HT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S</w:t>
      </w:r>
    </w:p>
    <w:p w14:paraId="32BB0951" w14:textId="77777777" w:rsidR="00543706" w:rsidRPr="00C752DD" w:rsidRDefault="00543706" w:rsidP="00C752DD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C6132FB" w14:textId="77777777" w:rsidR="00543706" w:rsidRPr="00C752DD" w:rsidRDefault="00D92167" w:rsidP="00C752DD">
      <w:pPr>
        <w:spacing w:line="240" w:lineRule="exact"/>
        <w:ind w:left="552" w:right="195" w:hanging="216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eve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lop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5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-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yea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pl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it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fir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-it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kin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di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it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lu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io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D&amp;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)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go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fo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20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0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 xml:space="preserve">f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um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ight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ig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(H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RC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)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ce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a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omm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ili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7ED96C2" w14:textId="77777777" w:rsidR="00543706" w:rsidRPr="00C752DD" w:rsidRDefault="00D92167" w:rsidP="00C752DD">
      <w:pPr>
        <w:spacing w:before="8" w:line="240" w:lineRule="exact"/>
        <w:ind w:left="552" w:right="116" w:hanging="216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fir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ti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lo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ca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gag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tn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it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3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0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ni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1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8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se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organi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za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tion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vel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ng 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vic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gy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ig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Ki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(ML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C752DD">
        <w:rPr>
          <w:rFonts w:asciiTheme="minorHAnsi" w:eastAsia="Garamond" w:hAnsiTheme="minorHAnsi" w:cstheme="minorHAnsi"/>
          <w:sz w:val="22"/>
          <w:szCs w:val="22"/>
        </w:rPr>
        <w:t>)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vi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—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iv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0BD6693" w14:textId="77777777" w:rsidR="00543706" w:rsidRPr="00C752DD" w:rsidRDefault="00D92167" w:rsidP="00C752DD">
      <w:pPr>
        <w:spacing w:before="7"/>
        <w:ind w:left="553" w:right="102" w:hanging="216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for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gani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za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ion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ultu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-or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mod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l—</w:t>
      </w:r>
      <w:r w:rsidRPr="00C752DD">
        <w:rPr>
          <w:rFonts w:asciiTheme="minorHAnsi" w:eastAsia="Garamond" w:hAnsiTheme="minorHAnsi" w:cstheme="minorHAnsi"/>
          <w:sz w:val="22"/>
          <w:szCs w:val="22"/>
        </w:rPr>
        <w:t>to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orpor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ive</w:t>
      </w:r>
      <w:r w:rsidRPr="00C752D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clu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lea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or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lace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—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iz</w:t>
      </w:r>
      <w:r w:rsidRPr="00C752DD">
        <w:rPr>
          <w:rFonts w:asciiTheme="minorHAnsi" w:eastAsia="Garamond" w:hAnsiTheme="minorHAnsi" w:cstheme="minorHAnsi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ke</w:t>
      </w:r>
      <w:r w:rsidRPr="00C752DD">
        <w:rPr>
          <w:rFonts w:asciiTheme="minorHAnsi" w:eastAsia="Garamond" w:hAnsiTheme="minorHAnsi" w:cstheme="minorHAnsi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om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cie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D14BD8F" w14:textId="77777777" w:rsidR="00543706" w:rsidRPr="00C752DD" w:rsidRDefault="00D92167" w:rsidP="00C752DD">
      <w:pPr>
        <w:spacing w:line="240" w:lineRule="exact"/>
        <w:ind w:left="336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o-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ound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2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nprofi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gani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za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tion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av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ri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se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tion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pr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—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ili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ot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a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ilia</w:t>
      </w:r>
    </w:p>
    <w:p w14:paraId="1FB924F1" w14:textId="77777777" w:rsidR="00543706" w:rsidRPr="00C752DD" w:rsidRDefault="00D92167" w:rsidP="00C752DD">
      <w:pPr>
        <w:ind w:left="514" w:right="41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ot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nd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ci</w:t>
      </w:r>
      <w:r w:rsidRPr="00C752DD">
        <w:rPr>
          <w:rFonts w:asciiTheme="minorHAnsi" w:eastAsia="Garamond" w:hAnsiTheme="minorHAnsi" w:cstheme="minorHAnsi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ig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omm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ie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Honor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wi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Kee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of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1CCAF8A9" w14:textId="77777777" w:rsidR="00543706" w:rsidRPr="00C752DD" w:rsidRDefault="00D92167" w:rsidP="00C752DD">
      <w:pPr>
        <w:spacing w:line="240" w:lineRule="exact"/>
        <w:ind w:left="553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ica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Dr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ea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Awa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009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31B22D55" w14:textId="77777777" w:rsidR="00543706" w:rsidRPr="00C752DD" w:rsidRDefault="00D92167" w:rsidP="00C752DD">
      <w:pPr>
        <w:spacing w:line="240" w:lineRule="exact"/>
        <w:ind w:left="299" w:right="41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pacing w:val="-1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ol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lo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im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gh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-ev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im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nt</w:t>
      </w:r>
    </w:p>
    <w:p w14:paraId="1B81E9BA" w14:textId="77777777" w:rsidR="00543706" w:rsidRPr="00C752DD" w:rsidRDefault="00D92167" w:rsidP="00C752DD">
      <w:pPr>
        <w:spacing w:before="2"/>
        <w:ind w:left="553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—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ea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im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mig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un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ec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8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ni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7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i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i/>
          <w:spacing w:val="-8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i/>
          <w:spacing w:val="-6"/>
          <w:sz w:val="22"/>
          <w:szCs w:val="22"/>
        </w:rPr>
        <w:t>Wa</w:t>
      </w:r>
      <w:r w:rsidRPr="00C752DD">
        <w:rPr>
          <w:rFonts w:asciiTheme="minorHAnsi" w:eastAsia="Garamond" w:hAnsiTheme="minorHAnsi" w:cstheme="minorHAnsi"/>
          <w:i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i/>
          <w:spacing w:val="-8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i/>
          <w:spacing w:val="-5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i/>
          <w:spacing w:val="-6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i/>
          <w:spacing w:val="-4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i/>
          <w:spacing w:val="-5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i/>
          <w:spacing w:val="-4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i/>
          <w:spacing w:val="-1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i/>
          <w:spacing w:val="-4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i/>
          <w:spacing w:val="-6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i/>
          <w:spacing w:val="-4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i/>
          <w:spacing w:val="-5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1F041DC" w14:textId="77777777" w:rsidR="00543706" w:rsidRPr="00C752DD" w:rsidRDefault="00543706" w:rsidP="00C752DD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91B8517" w14:textId="1913FD86" w:rsidR="00543706" w:rsidRPr="00C752DD" w:rsidRDefault="00D92167" w:rsidP="00C752DD">
      <w:pPr>
        <w:ind w:left="3743" w:right="374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C752DD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XP</w:t>
      </w:r>
      <w:r w:rsidRPr="00C752DD">
        <w:rPr>
          <w:rFonts w:asciiTheme="minorHAnsi" w:eastAsia="Garamond" w:hAnsiTheme="minorHAnsi" w:cstheme="minorHAnsi"/>
          <w:b/>
          <w:spacing w:val="4"/>
          <w:w w:val="99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IE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NCE</w:t>
      </w:r>
    </w:p>
    <w:p w14:paraId="0FCD99FA" w14:textId="77777777" w:rsidR="00543706" w:rsidRPr="00C752DD" w:rsidRDefault="00543706" w:rsidP="00C752DD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D98BE65" w14:textId="77777777" w:rsidR="00543706" w:rsidRPr="00C752DD" w:rsidRDefault="00D92167" w:rsidP="00C752DD">
      <w:pPr>
        <w:ind w:left="83" w:right="8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EF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VE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RS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Y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—H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AN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GHTS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GN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C752DD">
        <w:rPr>
          <w:rFonts w:asciiTheme="minorHAnsi" w:eastAsia="Garamond" w:hAnsiTheme="minorHAnsi" w:cstheme="minorHAnsi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)                                                                     </w:t>
      </w:r>
      <w:r w:rsidRPr="00C752DD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2007—2013</w:t>
      </w:r>
    </w:p>
    <w:p w14:paraId="47CD19D5" w14:textId="77777777" w:rsidR="00543706" w:rsidRPr="00C752DD" w:rsidRDefault="00543706" w:rsidP="00C752DD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264E4DC" w14:textId="77777777" w:rsidR="00543706" w:rsidRPr="00C752DD" w:rsidRDefault="00D92167" w:rsidP="00C752DD">
      <w:pPr>
        <w:spacing w:line="240" w:lineRule="exact"/>
        <w:ind w:left="120" w:right="407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ea</w:t>
      </w:r>
      <w:r w:rsidRPr="00C752DD">
        <w:rPr>
          <w:rFonts w:asciiTheme="minorHAnsi" w:eastAsia="Garamond" w:hAnsiTheme="minorHAnsi" w:cstheme="minorHAnsi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he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egi</w:t>
      </w:r>
      <w:r w:rsidRPr="00C752DD">
        <w:rPr>
          <w:rFonts w:asciiTheme="minorHAnsi" w:eastAsia="Garamond" w:hAnsiTheme="minorHAnsi" w:cstheme="minorHAnsi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vi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mp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&amp;</w:t>
      </w:r>
      <w:r w:rsidRPr="00C752DD">
        <w:rPr>
          <w:rFonts w:asciiTheme="minorHAnsi" w:eastAsia="Garamond" w:hAnsiTheme="minorHAnsi" w:cstheme="minorHAnsi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iv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ul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ill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jec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fo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eac</w:t>
      </w:r>
      <w:r w:rsidRPr="00C752DD">
        <w:rPr>
          <w:rFonts w:asciiTheme="minorHAnsi" w:eastAsia="Garamond" w:hAnsiTheme="minorHAnsi" w:cstheme="minorHAnsi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ke</w:t>
      </w:r>
      <w:r w:rsidRPr="00C752DD">
        <w:rPr>
          <w:rFonts w:asciiTheme="minorHAnsi" w:eastAsia="Garamond" w:hAnsiTheme="minorHAnsi" w:cstheme="minorHAnsi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k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rtn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tio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omm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ie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ro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U.S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elec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ee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fo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lea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pro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ive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uil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bro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ro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tor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—nonprof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orpor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ia</w:t>
      </w:r>
      <w:r w:rsidRPr="00C752DD">
        <w:rPr>
          <w:rFonts w:asciiTheme="minorHAnsi" w:eastAsia="Garamond" w:hAnsiTheme="minorHAnsi" w:cstheme="minorHAnsi"/>
          <w:sz w:val="22"/>
          <w:szCs w:val="22"/>
        </w:rPr>
        <w:t>—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leve</w:t>
      </w:r>
      <w:r w:rsidRPr="00C752D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age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tion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wi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ive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C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omp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&amp;</w:t>
      </w:r>
      <w:r w:rsidRPr="00C752DD">
        <w:rPr>
          <w:rFonts w:asciiTheme="minorHAnsi" w:eastAsia="Garamond" w:hAnsiTheme="minorHAnsi" w:cstheme="minorHAnsi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iv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ke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ro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-f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$</w:t>
      </w:r>
      <w:r w:rsidRPr="00C752DD">
        <w:rPr>
          <w:rFonts w:asciiTheme="minorHAnsi" w:eastAsia="Garamond" w:hAnsiTheme="minorHAnsi" w:cstheme="minorHAnsi"/>
          <w:sz w:val="22"/>
          <w:szCs w:val="22"/>
        </w:rPr>
        <w:t>7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50</w:t>
      </w:r>
      <w:r w:rsidRPr="00C752DD">
        <w:rPr>
          <w:rFonts w:asciiTheme="minorHAnsi" w:eastAsia="Garamond" w:hAnsiTheme="minorHAnsi" w:cstheme="minorHAnsi"/>
          <w:sz w:val="22"/>
          <w:szCs w:val="22"/>
        </w:rPr>
        <w:t>k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3AC95A8" w14:textId="77777777" w:rsidR="00543706" w:rsidRPr="00C752DD" w:rsidRDefault="00543706" w:rsidP="00C752DD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5EF5F751" w14:textId="77777777" w:rsidR="00543706" w:rsidRPr="00C752DD" w:rsidRDefault="00D92167" w:rsidP="00C752DD">
      <w:pPr>
        <w:ind w:left="552" w:right="837" w:hanging="216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z w:val="22"/>
          <w:szCs w:val="22"/>
        </w:rPr>
        <w:t xml:space="preserve"> </w:t>
      </w:r>
      <w:r w:rsidRPr="00C752D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ve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x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qu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lit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Lea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fo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21</w:t>
      </w:r>
      <w:r w:rsidRPr="00C752DD">
        <w:rPr>
          <w:rFonts w:asciiTheme="minorHAnsi" w:eastAsia="Garamond" w:hAnsiTheme="minorHAnsi" w:cstheme="minorHAnsi"/>
          <w:b/>
          <w:spacing w:val="-3"/>
          <w:position w:val="5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position w:val="5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17"/>
          <w:position w:val="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ntury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—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lea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opm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pro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ail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or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ive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C’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tor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ee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orp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—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ie</w:t>
      </w:r>
      <w:r w:rsidRPr="00C752DD">
        <w:rPr>
          <w:rFonts w:asciiTheme="minorHAnsi" w:eastAsia="Garamond" w:hAnsiTheme="minorHAnsi" w:cstheme="minorHAnsi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3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C752DD">
        <w:rPr>
          <w:rFonts w:asciiTheme="minorHAnsi" w:eastAsia="Garamond" w:hAnsiTheme="minorHAnsi" w:cstheme="minorHAnsi"/>
          <w:sz w:val="22"/>
          <w:szCs w:val="22"/>
        </w:rPr>
        <w:t>%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ucce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fo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6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ecu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iv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D1DBB7D" w14:textId="77777777" w:rsidR="00543706" w:rsidRPr="00C752DD" w:rsidRDefault="00D92167" w:rsidP="00C752DD">
      <w:pPr>
        <w:spacing w:before="7" w:line="240" w:lineRule="exact"/>
        <w:ind w:left="552" w:right="872" w:hanging="216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z w:val="22"/>
          <w:szCs w:val="22"/>
        </w:rPr>
        <w:t xml:space="preserve"> </w:t>
      </w:r>
      <w:r w:rsidRPr="00C752D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xp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nd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qu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lit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Lea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og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lud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ev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lopm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’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olunt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om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unit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ll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wi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awa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nd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eque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fro</w:t>
      </w:r>
      <w:r w:rsidRPr="00C752DD">
        <w:rPr>
          <w:rFonts w:asciiTheme="minorHAnsi" w:eastAsia="Garamond" w:hAnsiTheme="minorHAnsi" w:cstheme="minorHAnsi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ex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’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pro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8AE74D1" w14:textId="77777777" w:rsidR="00543706" w:rsidRPr="00C752DD" w:rsidRDefault="00D92167" w:rsidP="00C752DD">
      <w:pPr>
        <w:spacing w:before="9"/>
        <w:ind w:left="553" w:right="163" w:hanging="216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z w:val="22"/>
          <w:szCs w:val="22"/>
        </w:rPr>
        <w:t xml:space="preserve"> </w:t>
      </w:r>
      <w:r w:rsidRPr="00C752D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Rec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uit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se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ve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olunt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-b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ase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D&amp;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oun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ompri</w:t>
      </w:r>
      <w:r w:rsidRPr="00C752DD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va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orpor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non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-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profi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sec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to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ea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ac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U.S.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evel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egi</w:t>
      </w:r>
      <w:r w:rsidRPr="00C752DD">
        <w:rPr>
          <w:rFonts w:asciiTheme="minorHAnsi" w:eastAsia="Garamond" w:hAnsiTheme="minorHAnsi" w:cstheme="minorHAnsi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la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ga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orpor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ci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ack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7C4378F" w14:textId="77777777" w:rsidR="00543706" w:rsidRPr="00C752DD" w:rsidRDefault="00D92167" w:rsidP="00C752DD">
      <w:pPr>
        <w:spacing w:line="240" w:lineRule="exact"/>
        <w:ind w:left="298" w:right="15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z w:val="22"/>
          <w:szCs w:val="22"/>
        </w:rPr>
        <w:t xml:space="preserve"> </w:t>
      </w:r>
      <w:r w:rsidRPr="00C752D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x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ut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prog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t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orpor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D&amp;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av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ior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ti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olunt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unit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—</w:t>
      </w:r>
    </w:p>
    <w:p w14:paraId="3D946DA6" w14:textId="77777777" w:rsidR="00543706" w:rsidRPr="00C752DD" w:rsidRDefault="00D92167" w:rsidP="00C752DD">
      <w:pPr>
        <w:ind w:left="552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gui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tr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mot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60</w:t>
      </w:r>
      <w:r w:rsidRPr="00C752DD">
        <w:rPr>
          <w:rFonts w:asciiTheme="minorHAnsi" w:eastAsia="Garamond" w:hAnsiTheme="minorHAnsi" w:cstheme="minorHAnsi"/>
          <w:sz w:val="22"/>
          <w:szCs w:val="22"/>
        </w:rPr>
        <w:t>0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lea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ac</w:t>
      </w:r>
      <w:r w:rsidRPr="00C752D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C752DD">
        <w:rPr>
          <w:rFonts w:asciiTheme="minorHAnsi" w:eastAsia="Garamond" w:hAnsiTheme="minorHAnsi" w:cstheme="minorHAnsi"/>
          <w:sz w:val="22"/>
          <w:szCs w:val="22"/>
        </w:rPr>
        <w:t>0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omm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ie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wi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1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yea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23F4729" w14:textId="77777777" w:rsidR="00543706" w:rsidRPr="00C752DD" w:rsidRDefault="00D92167" w:rsidP="00C752DD">
      <w:pPr>
        <w:spacing w:before="8" w:line="220" w:lineRule="exact"/>
        <w:ind w:left="552" w:right="81" w:hanging="216"/>
        <w:rPr>
          <w:rFonts w:asciiTheme="minorHAnsi" w:eastAsia="Garamond" w:hAnsiTheme="minorHAnsi" w:cstheme="minorHAnsi"/>
          <w:sz w:val="22"/>
          <w:szCs w:val="22"/>
        </w:rPr>
        <w:sectPr w:rsidR="00543706" w:rsidRPr="00C752DD">
          <w:headerReference w:type="default" r:id="rId7"/>
          <w:pgSz w:w="12240" w:h="15840"/>
          <w:pgMar w:top="760" w:right="600" w:bottom="280" w:left="600" w:header="567" w:footer="0" w:gutter="0"/>
          <w:cols w:space="720"/>
        </w:sectPr>
      </w:pPr>
      <w:r w:rsidRPr="00C752DD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r w:rsidRPr="00C752D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tion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ss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tio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La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tin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ed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Offi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eve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lopm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iti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ze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k</w:t>
      </w:r>
      <w:r w:rsidRPr="00C752DD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hop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1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7 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iti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es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mob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ilizi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v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lu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nd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ci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z w:val="22"/>
          <w:szCs w:val="22"/>
        </w:rPr>
        <w:t>ic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age</w:t>
      </w:r>
      <w:r w:rsidRPr="00C752DD">
        <w:rPr>
          <w:rFonts w:asciiTheme="minorHAnsi" w:eastAsia="Garamond" w:hAnsiTheme="minorHAnsi" w:cstheme="minorHAnsi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aig</w:t>
      </w:r>
      <w:r w:rsidRPr="00C752DD">
        <w:rPr>
          <w:rFonts w:asciiTheme="minorHAnsi" w:eastAsia="Garamond" w:hAnsiTheme="minorHAnsi" w:cstheme="minorHAnsi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el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tho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nd</w:t>
      </w:r>
      <w:r w:rsidRPr="00C752DD">
        <w:rPr>
          <w:rFonts w:asciiTheme="minorHAnsi" w:eastAsia="Garamond" w:hAnsiTheme="minorHAnsi" w:cstheme="minorHAnsi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ec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om</w:t>
      </w:r>
      <w:r w:rsidRPr="00C752DD">
        <w:rPr>
          <w:rFonts w:asciiTheme="minorHAnsi" w:eastAsia="Garamond" w:hAnsiTheme="minorHAnsi" w:cstheme="minorHAnsi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U.S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ci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09998CE" w14:textId="77777777" w:rsidR="00543706" w:rsidRPr="00C752DD" w:rsidRDefault="00543706" w:rsidP="00C752DD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F87F76C" w14:textId="77777777" w:rsidR="00543706" w:rsidRPr="00C752DD" w:rsidRDefault="00D92167" w:rsidP="00C752DD">
      <w:pPr>
        <w:spacing w:line="340" w:lineRule="exact"/>
        <w:ind w:left="5018" w:right="501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z w:val="22"/>
          <w:szCs w:val="22"/>
        </w:rPr>
        <w:pict w14:anchorId="004CCC3C">
          <v:group id="_x0000_s1027" style="position:absolute;left:0;text-align:left;margin-left:34.55pt;margin-top:67.4pt;width:542.9pt;height:0;z-index:-251657728;mso-position-horizontal-relative:page;mso-position-vertical-relative:page" coordorigin="691,1348" coordsize="10858,0">
            <v:shape id="_x0000_s1028" style="position:absolute;left:691;top:1348;width:10858;height:0" coordorigin="691,1348" coordsize="10858,0" path="m691,1348r10858,e" filled="f" strokeweight="3.1pt">
              <v:path arrowok="t"/>
            </v:shape>
            <w10:wrap anchorx="page" anchory="page"/>
          </v:group>
        </w:pic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2</w:t>
      </w:r>
    </w:p>
    <w:p w14:paraId="0E2BB9E3" w14:textId="77777777" w:rsidR="00543706" w:rsidRPr="00C752DD" w:rsidRDefault="00543706" w:rsidP="00C752DD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E86F02A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B845A9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54C66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609D07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74E352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418918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35426C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4207DE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34B94C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B576CB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9B2FF3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8B4DD2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357B9C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D3CF23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BE45C9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880237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C9DBC9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0185C3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755838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C60FAB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53FD38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262EFA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E4FA4B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630869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464CAE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F89350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3857AD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886C1B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A7FCA1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93AEDC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A83039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4ECFAD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81F8F0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37E7E7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C86527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DD7A03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9E8DD8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B47F9E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90BCAC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A2D805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4600DF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9C48AD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9CCA46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08A677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E6DE32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E7227F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231F0F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6B2969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208C5E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B5D79B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1D0689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909C93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D36EF9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550972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581CB9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52DBE5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CAAF3D" w14:textId="77777777" w:rsidR="00543706" w:rsidRPr="00C752DD" w:rsidRDefault="00543706" w:rsidP="00C752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1A933" w14:textId="77777777" w:rsidR="00543706" w:rsidRPr="00C752DD" w:rsidRDefault="00D92167" w:rsidP="00C752DD">
      <w:pPr>
        <w:spacing w:before="28"/>
        <w:ind w:left="4654" w:right="465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hAnsiTheme="minorHAnsi" w:cstheme="minorHAnsi"/>
          <w:sz w:val="22"/>
          <w:szCs w:val="22"/>
        </w:rPr>
        <w:pict w14:anchorId="1D43D69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pt;margin-top:70.35pt;width:546pt;height:576.2pt;z-index:-25165670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58"/>
                  </w:tblGrid>
                  <w:tr w:rsidR="00543706" w14:paraId="5BDE99CA" w14:textId="77777777">
                    <w:trPr>
                      <w:trHeight w:hRule="exact" w:val="3552"/>
                    </w:trPr>
                    <w:tc>
                      <w:tcPr>
                        <w:tcW w:w="10858" w:type="dxa"/>
                        <w:tcBorders>
                          <w:top w:val="single" w:sz="25" w:space="0" w:color="000000"/>
                          <w:left w:val="nil"/>
                          <w:bottom w:val="single" w:sz="25" w:space="0" w:color="000000"/>
                          <w:right w:val="nil"/>
                        </w:tcBorders>
                      </w:tcPr>
                      <w:p w14:paraId="246AB538" w14:textId="77777777" w:rsidR="00543706" w:rsidRDefault="00D92167">
                        <w:pPr>
                          <w:spacing w:before="13"/>
                          <w:ind w:left="2685" w:right="2682"/>
                          <w:jc w:val="center"/>
                          <w:rPr>
                            <w:rFonts w:ascii="Garamond" w:eastAsia="Garamond" w:hAnsi="Garamond" w:cs="Garamond"/>
                            <w:sz w:val="28"/>
                            <w:szCs w:val="2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sz w:val="26"/>
                            <w:szCs w:val="26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5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4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8"/>
                            <w:szCs w:val="28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D </w:t>
                        </w:r>
                        <w:r>
                          <w:rPr>
                            <w:rFonts w:ascii="Garamond" w:eastAsia="Garamond" w:hAnsi="Garamond" w:cs="Garamond"/>
                            <w:sz w:val="28"/>
                            <w:szCs w:val="28"/>
                          </w:rPr>
                          <w:t>…)</w:t>
                        </w:r>
                      </w:p>
                      <w:p w14:paraId="2CB6DAD8" w14:textId="77777777" w:rsidR="00543706" w:rsidRDefault="00543706">
                        <w:pPr>
                          <w:spacing w:before="10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7DF65E77" w14:textId="77777777" w:rsidR="00543706" w:rsidRDefault="00D92167">
                        <w:pPr>
                          <w:ind w:left="29" w:right="-27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MMIG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RA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 xml:space="preserve">N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IG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—S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E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RNAT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NAL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(S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                       </w:t>
                        </w:r>
                        <w:r>
                          <w:rPr>
                            <w:rFonts w:ascii="Garamond" w:eastAsia="Garamond" w:hAnsi="Garamond" w:cs="Garamond"/>
                            <w:spacing w:val="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2002—2007</w:t>
                        </w:r>
                      </w:p>
                      <w:p w14:paraId="6F92FECD" w14:textId="77777777" w:rsidR="00543706" w:rsidRDefault="00543706">
                        <w:pPr>
                          <w:spacing w:before="1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7545FD2C" w14:textId="77777777" w:rsidR="00543706" w:rsidRDefault="00D92167">
                        <w:pPr>
                          <w:spacing w:line="240" w:lineRule="exact"/>
                          <w:ind w:left="29" w:right="186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 the i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mig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tion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m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the 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U,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ov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ding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gic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hip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 di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ion on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cy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, politi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muni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tio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dvo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cacy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nd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ld 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za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tion. 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d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l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ms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nd 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age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 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budg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$200k.</w:t>
                        </w:r>
                      </w:p>
                      <w:p w14:paraId="190E872F" w14:textId="77777777" w:rsidR="00543706" w:rsidRDefault="00543706">
                        <w:pPr>
                          <w:spacing w:before="6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5D64D5D6" w14:textId="77777777" w:rsidR="00543706" w:rsidRDefault="00D92167">
                        <w:pPr>
                          <w:ind w:left="461" w:right="8" w:hanging="216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 xml:space="preserve">he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oni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g 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ecog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ion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 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ading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 xml:space="preserve">ues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by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ing lo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 xml:space="preserve">l unions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2M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nd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ag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ng in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l,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 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dvo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cacy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, 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ca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nd 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tion.</w:t>
                        </w:r>
                      </w:p>
                      <w:p w14:paraId="006C62B0" w14:textId="77777777" w:rsidR="00543706" w:rsidRDefault="00D92167">
                        <w:pPr>
                          <w:spacing w:before="8" w:line="220" w:lineRule="exact"/>
                          <w:ind w:left="461" w:right="11" w:hanging="216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dvanced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duc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egi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ion,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 xml:space="preserve">in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ies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ough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 xml:space="preserve">i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 xml:space="preserve">ia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 xml:space="preserve">ing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vot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6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tion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cyc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nd 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ning o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 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tho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nds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lo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tino v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.</w:t>
                        </w:r>
                      </w:p>
                      <w:p w14:paraId="5912BBA6" w14:textId="77777777" w:rsidR="00543706" w:rsidRDefault="00D92167">
                        <w:pPr>
                          <w:spacing w:before="9"/>
                          <w:ind w:left="461" w:right="284" w:hanging="216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ollab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ated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lead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ups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devel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 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nal coal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gi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ive ac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 xml:space="preserve">on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ies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ion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ef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 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 to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the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on of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nd m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din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d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ivic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ip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tion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e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rt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.</w:t>
                        </w:r>
                      </w:p>
                      <w:p w14:paraId="3EB5B49C" w14:textId="77777777" w:rsidR="00543706" w:rsidRDefault="00D92167">
                        <w:pPr>
                          <w:spacing w:before="1"/>
                          <w:ind w:left="208" w:right="208"/>
                          <w:jc w:val="center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immi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tio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ip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EI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43706" w14:paraId="7CC0C5BD" w14:textId="77777777">
                    <w:trPr>
                      <w:trHeight w:hRule="exact" w:val="1483"/>
                    </w:trPr>
                    <w:tc>
                      <w:tcPr>
                        <w:tcW w:w="10858" w:type="dxa"/>
                        <w:tcBorders>
                          <w:top w:val="single" w:sz="25" w:space="0" w:color="000000"/>
                          <w:left w:val="nil"/>
                          <w:bottom w:val="single" w:sz="25" w:space="0" w:color="000000"/>
                          <w:right w:val="nil"/>
                        </w:tcBorders>
                      </w:tcPr>
                      <w:p w14:paraId="05BEC16A" w14:textId="77777777" w:rsidR="00543706" w:rsidRDefault="00D92167">
                        <w:pPr>
                          <w:spacing w:before="13"/>
                          <w:ind w:left="3146"/>
                          <w:rPr>
                            <w:rFonts w:ascii="Garamond" w:eastAsia="Garamond" w:hAnsi="Garamond" w:cs="Garamo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32"/>
                            <w:szCs w:val="3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IO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US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4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32"/>
                            <w:szCs w:val="3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3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EE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2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SI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NM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4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S</w:t>
                        </w:r>
                      </w:p>
                      <w:p w14:paraId="020EA99F" w14:textId="77777777" w:rsidR="00543706" w:rsidRDefault="00543706">
                        <w:pPr>
                          <w:spacing w:before="10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078DEF63" w14:textId="77777777" w:rsidR="00543706" w:rsidRDefault="00D92167">
                        <w:pPr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 xml:space="preserve">R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RA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PEC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L-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 xml:space="preserve">O,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Wa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on, DC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(1996—200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)</w:t>
                        </w:r>
                      </w:p>
                      <w:p w14:paraId="6B256C66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ECU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VE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SSO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IO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LL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Wa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ton,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DC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1995—1996)</w:t>
                        </w:r>
                      </w:p>
                      <w:p w14:paraId="15BC882C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PEC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—U.S.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RT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 xml:space="preserve">NT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Wa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hing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on, DC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(1994—199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543706" w14:paraId="5761B89D" w14:textId="77777777">
                    <w:trPr>
                      <w:trHeight w:hRule="exact" w:val="455"/>
                    </w:trPr>
                    <w:tc>
                      <w:tcPr>
                        <w:tcW w:w="10858" w:type="dxa"/>
                        <w:vMerge w:val="restart"/>
                        <w:tcBorders>
                          <w:top w:val="single" w:sz="25" w:space="0" w:color="000000"/>
                          <w:left w:val="nil"/>
                          <w:right w:val="nil"/>
                        </w:tcBorders>
                      </w:tcPr>
                      <w:p w14:paraId="0A6EE7FD" w14:textId="77777777" w:rsidR="00543706" w:rsidRDefault="00D92167">
                        <w:pPr>
                          <w:spacing w:before="13"/>
                          <w:ind w:left="3621" w:right="3626"/>
                          <w:jc w:val="center"/>
                          <w:rPr>
                            <w:rFonts w:ascii="Garamond" w:eastAsia="Garamond" w:hAnsi="Garamond" w:cs="Garamo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3"/>
                            <w:sz w:val="26"/>
                            <w:szCs w:val="26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IO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0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32"/>
                            <w:szCs w:val="32"/>
                          </w:rPr>
                          <w:t>&amp;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sz w:val="26"/>
                            <w:szCs w:val="26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w w:val="99"/>
                            <w:sz w:val="26"/>
                            <w:szCs w:val="26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sz w:val="26"/>
                            <w:szCs w:val="26"/>
                          </w:rPr>
                          <w:t>DS</w:t>
                        </w:r>
                      </w:p>
                      <w:p w14:paraId="5BC67FFE" w14:textId="77777777" w:rsidR="00543706" w:rsidRDefault="00543706">
                        <w:pPr>
                          <w:spacing w:before="10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69291E1E" w14:textId="77777777" w:rsidR="00543706" w:rsidRDefault="00D92167">
                        <w:pPr>
                          <w:ind w:left="2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 xml:space="preserve">Y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 xml:space="preserve">N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—O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2010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RY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F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TY 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FF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RS</w:t>
                        </w:r>
                      </w:p>
                      <w:p w14:paraId="697565D9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N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“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RA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N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F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3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EED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O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BUT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N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N</w:t>
                        </w:r>
                      </w:p>
                      <w:p w14:paraId="57D126D3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S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”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 xml:space="preserve">BY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EZ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(201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  <w:p w14:paraId="0DCB4333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EO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N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N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“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 xml:space="preserve">P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”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—1,000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OIC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IO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(2008)</w:t>
                        </w:r>
                      </w:p>
                      <w:p w14:paraId="49DDA723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RA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2"/>
                            <w:sz w:val="18"/>
                            <w:szCs w:val="18"/>
                          </w:rPr>
                          <w:t>WAR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LL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 xml:space="preserve">GE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(2003)</w:t>
                        </w:r>
                      </w:p>
                    </w:tc>
                  </w:tr>
                  <w:tr w:rsidR="00543706" w14:paraId="67C08954" w14:textId="77777777">
                    <w:trPr>
                      <w:trHeight w:hRule="exact" w:val="339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AF44323" w14:textId="77777777" w:rsidR="00543706" w:rsidRDefault="00543706"/>
                    </w:tc>
                  </w:tr>
                  <w:tr w:rsidR="00543706" w14:paraId="0DD843C2" w14:textId="77777777">
                    <w:trPr>
                      <w:trHeight w:hRule="exact" w:val="247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0613FC5" w14:textId="77777777" w:rsidR="00543706" w:rsidRDefault="00543706"/>
                    </w:tc>
                  </w:tr>
                  <w:tr w:rsidR="00543706" w14:paraId="3232EA90" w14:textId="77777777">
                    <w:trPr>
                      <w:trHeight w:hRule="exact" w:val="247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CAC1F20" w14:textId="77777777" w:rsidR="00543706" w:rsidRDefault="00543706"/>
                    </w:tc>
                  </w:tr>
                  <w:tr w:rsidR="00543706" w14:paraId="28E9823F" w14:textId="77777777">
                    <w:trPr>
                      <w:trHeight w:hRule="exact" w:val="247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5D6B47" w14:textId="77777777" w:rsidR="00543706" w:rsidRDefault="00543706"/>
                    </w:tc>
                  </w:tr>
                  <w:tr w:rsidR="00543706" w14:paraId="4363872F" w14:textId="77777777">
                    <w:trPr>
                      <w:trHeight w:hRule="exact" w:val="442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bottom w:val="single" w:sz="25" w:space="0" w:color="000000"/>
                          <w:right w:val="nil"/>
                        </w:tcBorders>
                      </w:tcPr>
                      <w:p w14:paraId="2136839B" w14:textId="77777777" w:rsidR="00543706" w:rsidRDefault="00543706"/>
                    </w:tc>
                  </w:tr>
                  <w:tr w:rsidR="00543706" w14:paraId="5428985D" w14:textId="77777777">
                    <w:trPr>
                      <w:trHeight w:hRule="exact" w:val="455"/>
                    </w:trPr>
                    <w:tc>
                      <w:tcPr>
                        <w:tcW w:w="10858" w:type="dxa"/>
                        <w:vMerge w:val="restart"/>
                        <w:tcBorders>
                          <w:top w:val="single" w:sz="25" w:space="0" w:color="000000"/>
                          <w:left w:val="nil"/>
                          <w:right w:val="nil"/>
                        </w:tcBorders>
                      </w:tcPr>
                      <w:p w14:paraId="5C45E08D" w14:textId="77777777" w:rsidR="00543706" w:rsidRDefault="00D92167">
                        <w:pPr>
                          <w:spacing w:before="13"/>
                          <w:ind w:left="3366" w:right="3371"/>
                          <w:jc w:val="center"/>
                          <w:rPr>
                            <w:rFonts w:ascii="Garamond" w:eastAsia="Garamond" w:hAnsi="Garamond" w:cs="Garamo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32"/>
                            <w:szCs w:val="3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3"/>
                            <w:sz w:val="26"/>
                            <w:szCs w:val="26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NAL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8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w w:val="99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sz w:val="26"/>
                            <w:szCs w:val="26"/>
                          </w:rPr>
                          <w:t>FF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sz w:val="26"/>
                            <w:szCs w:val="26"/>
                          </w:rPr>
                          <w:t>ILI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sz w:val="26"/>
                            <w:szCs w:val="26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3"/>
                            <w:w w:val="99"/>
                            <w:sz w:val="26"/>
                            <w:szCs w:val="26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sz w:val="26"/>
                            <w:szCs w:val="26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w w:val="99"/>
                            <w:sz w:val="26"/>
                            <w:szCs w:val="26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sz w:val="26"/>
                            <w:szCs w:val="26"/>
                          </w:rPr>
                          <w:t>S</w:t>
                        </w:r>
                      </w:p>
                      <w:p w14:paraId="7FC47030" w14:textId="77777777" w:rsidR="00543706" w:rsidRDefault="00543706">
                        <w:pPr>
                          <w:spacing w:before="10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2E10E204" w14:textId="77777777" w:rsidR="00543706" w:rsidRDefault="00D92167">
                        <w:pPr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4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18"/>
                            <w:szCs w:val="18"/>
                          </w:rPr>
                          <w:t>IC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3)</w:t>
                        </w:r>
                      </w:p>
                      <w:p w14:paraId="58BB819A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OR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4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position w:val="2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—H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RVA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spacing w:val="-14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BT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ascii="Garamond" w:eastAsia="Garamond" w:hAnsi="Garamond" w:cs="Garamond"/>
                            <w:spacing w:val="-24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spacing w:val="-14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—P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  <w:p w14:paraId="2C67DC18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3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AT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  <w:p w14:paraId="277354D2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4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—P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  <w:p w14:paraId="0E89B670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3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—N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MMI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AT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ascii="Garamond" w:eastAsia="Garamond" w:hAnsi="Garamond" w:cs="Garamond"/>
                            <w:spacing w:val="-24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IO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spacing w:val="-14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ascii="Garamond" w:eastAsia="Garamond" w:hAnsi="Garamond" w:cs="Garamond"/>
                            <w:spacing w:val="-2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SB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6)</w:t>
                        </w:r>
                      </w:p>
                    </w:tc>
                  </w:tr>
                  <w:tr w:rsidR="00543706" w14:paraId="6442AC79" w14:textId="77777777">
                    <w:trPr>
                      <w:trHeight w:hRule="exact" w:val="1523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bottom w:val="single" w:sz="25" w:space="0" w:color="000000"/>
                          <w:right w:val="nil"/>
                        </w:tcBorders>
                      </w:tcPr>
                      <w:p w14:paraId="346A1209" w14:textId="77777777" w:rsidR="00543706" w:rsidRDefault="00543706"/>
                    </w:tc>
                  </w:tr>
                  <w:tr w:rsidR="00543706" w14:paraId="56AAB9F6" w14:textId="77777777">
                    <w:trPr>
                      <w:trHeight w:hRule="exact" w:val="455"/>
                    </w:trPr>
                    <w:tc>
                      <w:tcPr>
                        <w:tcW w:w="10858" w:type="dxa"/>
                        <w:vMerge w:val="restart"/>
                        <w:tcBorders>
                          <w:top w:val="single" w:sz="25" w:space="0" w:color="000000"/>
                          <w:left w:val="nil"/>
                          <w:right w:val="nil"/>
                        </w:tcBorders>
                      </w:tcPr>
                      <w:p w14:paraId="6CDF898D" w14:textId="77777777" w:rsidR="00543706" w:rsidRDefault="00D92167">
                        <w:pPr>
                          <w:spacing w:before="13"/>
                          <w:ind w:left="2462" w:right="2461"/>
                          <w:jc w:val="center"/>
                          <w:rPr>
                            <w:rFonts w:ascii="Garamond" w:eastAsia="Garamond" w:hAnsi="Garamond" w:cs="Garamond"/>
                            <w:sz w:val="26"/>
                            <w:szCs w:val="26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32"/>
                            <w:szCs w:val="3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IG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LIGH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3"/>
                            <w:sz w:val="32"/>
                            <w:szCs w:val="3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6"/>
                            <w:szCs w:val="26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AK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6"/>
                            <w:szCs w:val="26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6"/>
                            <w:szCs w:val="26"/>
                          </w:rPr>
                          <w:t>NG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1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sz w:val="26"/>
                            <w:szCs w:val="26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sz w:val="26"/>
                            <w:szCs w:val="26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sz w:val="26"/>
                            <w:szCs w:val="26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4"/>
                            <w:w w:val="99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sz w:val="26"/>
                            <w:szCs w:val="26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sz w:val="26"/>
                            <w:szCs w:val="26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sz w:val="26"/>
                            <w:szCs w:val="26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sz w:val="26"/>
                            <w:szCs w:val="26"/>
                          </w:rPr>
                          <w:t>S</w:t>
                        </w:r>
                      </w:p>
                      <w:p w14:paraId="56ACE021" w14:textId="77777777" w:rsidR="00543706" w:rsidRDefault="00543706">
                        <w:pPr>
                          <w:spacing w:before="1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411F4035" w14:textId="77777777" w:rsidR="00543706" w:rsidRDefault="00D92167">
                        <w:pPr>
                          <w:spacing w:line="240" w:lineRule="exact"/>
                          <w:ind w:left="29" w:right="638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hi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hi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 xml:space="preserve">y,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ot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-L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01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)</w:t>
                        </w:r>
                      </w:p>
                      <w:p w14:paraId="66EF1282" w14:textId="77777777" w:rsidR="00543706" w:rsidRDefault="00D92167">
                        <w:pPr>
                          <w:spacing w:before="8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9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OR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4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  <w:t>)</w:t>
                        </w:r>
                      </w:p>
                      <w:p w14:paraId="7CA5FC95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5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2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9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2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4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4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rn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1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2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Br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ns</w:t>
                        </w:r>
                      </w:p>
                      <w:p w14:paraId="06D7EDE6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t)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4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(2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01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  <w:p w14:paraId="24CE3725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9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OR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IC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4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SSO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6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8"/>
                            <w:position w:val="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Fr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Garamond" w:eastAsia="Garamond" w:hAnsi="Garamond" w:cs="Garamond"/>
                            <w:spacing w:val="-1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(2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  <w:p w14:paraId="16264ED3" w14:textId="77777777" w:rsidR="00543706" w:rsidRDefault="00D92167">
                        <w:pPr>
                          <w:spacing w:line="240" w:lineRule="exact"/>
                          <w:ind w:left="2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2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8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  <w:position w:val="1"/>
                            <w:sz w:val="18"/>
                            <w:szCs w:val="18"/>
                          </w:rPr>
                          <w:t>PEA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9"/>
                            <w:position w:val="1"/>
                            <w:sz w:val="18"/>
                            <w:szCs w:val="18"/>
                          </w:rPr>
                          <w:t>KI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3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0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1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Don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2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2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ascii="Garamond" w:eastAsia="Garamond" w:hAnsi="Garamond" w:cs="Garamond"/>
                            <w:spacing w:val="-1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1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Unil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2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8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ive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spacing w:val="-2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20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2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201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  <w:sz w:val="22"/>
                            <w:szCs w:val="22"/>
                          </w:rPr>
                          <w:t>—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Garamond" w:eastAsia="Garamond" w:hAnsi="Garamond" w:cs="Garamond"/>
                            <w:spacing w:val="-12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  <w:position w:val="1"/>
                            <w:sz w:val="22"/>
                            <w:szCs w:val="22"/>
                          </w:rPr>
                          <w:t>3)</w:t>
                        </w:r>
                      </w:p>
                    </w:tc>
                  </w:tr>
                  <w:tr w:rsidR="00543706" w14:paraId="7B085DC2" w14:textId="77777777">
                    <w:trPr>
                      <w:trHeight w:hRule="exact" w:val="339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EACECE1" w14:textId="77777777" w:rsidR="00543706" w:rsidRDefault="00543706"/>
                    </w:tc>
                  </w:tr>
                  <w:tr w:rsidR="00543706" w14:paraId="6177F267" w14:textId="77777777">
                    <w:trPr>
                      <w:trHeight w:hRule="exact" w:val="247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B01DC95" w14:textId="77777777" w:rsidR="00543706" w:rsidRDefault="00543706"/>
                    </w:tc>
                  </w:tr>
                  <w:tr w:rsidR="00543706" w14:paraId="4F1AA252" w14:textId="77777777">
                    <w:trPr>
                      <w:trHeight w:hRule="exact" w:val="247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19B550D" w14:textId="77777777" w:rsidR="00543706" w:rsidRDefault="00543706"/>
                    </w:tc>
                  </w:tr>
                  <w:tr w:rsidR="00543706" w14:paraId="55181756" w14:textId="77777777">
                    <w:trPr>
                      <w:trHeight w:hRule="exact" w:val="247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BD21262" w14:textId="77777777" w:rsidR="00543706" w:rsidRDefault="00543706"/>
                    </w:tc>
                  </w:tr>
                  <w:tr w:rsidR="00543706" w14:paraId="08B2BFEA" w14:textId="77777777">
                    <w:trPr>
                      <w:trHeight w:hRule="exact" w:val="247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8442100" w14:textId="77777777" w:rsidR="00543706" w:rsidRDefault="00543706"/>
                    </w:tc>
                  </w:tr>
                  <w:tr w:rsidR="00543706" w14:paraId="601A6423" w14:textId="77777777">
                    <w:trPr>
                      <w:trHeight w:hRule="exact" w:val="247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C792F5A" w14:textId="77777777" w:rsidR="00543706" w:rsidRDefault="00543706"/>
                    </w:tc>
                  </w:tr>
                  <w:tr w:rsidR="00543706" w14:paraId="30E4C650" w14:textId="77777777">
                    <w:trPr>
                      <w:trHeight w:hRule="exact" w:val="442"/>
                    </w:trPr>
                    <w:tc>
                      <w:tcPr>
                        <w:tcW w:w="10858" w:type="dxa"/>
                        <w:vMerge/>
                        <w:tcBorders>
                          <w:left w:val="nil"/>
                          <w:bottom w:val="single" w:sz="25" w:space="0" w:color="000000"/>
                          <w:right w:val="nil"/>
                        </w:tcBorders>
                      </w:tcPr>
                      <w:p w14:paraId="6F8087C0" w14:textId="77777777" w:rsidR="00543706" w:rsidRDefault="00543706"/>
                    </w:tc>
                  </w:tr>
                </w:tbl>
                <w:p w14:paraId="5398C4C0" w14:textId="77777777" w:rsidR="00543706" w:rsidRDefault="00543706"/>
              </w:txbxContent>
            </v:textbox>
            <w10:wrap anchorx="page" anchory="page"/>
          </v:shape>
        </w:pict>
      </w:r>
      <w:r w:rsidRPr="00C752D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CA</w:t>
      </w:r>
      <w:r w:rsidRPr="00C752DD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w w:val="99"/>
          <w:sz w:val="22"/>
          <w:szCs w:val="22"/>
        </w:rPr>
        <w:t>N</w:t>
      </w:r>
    </w:p>
    <w:p w14:paraId="23B4F4E7" w14:textId="77777777" w:rsidR="00543706" w:rsidRPr="00C752DD" w:rsidRDefault="00543706" w:rsidP="00C752DD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02400A1" w14:textId="77777777" w:rsidR="00543706" w:rsidRPr="00C752DD" w:rsidRDefault="00D92167" w:rsidP="00C752DD">
      <w:pPr>
        <w:spacing w:line="240" w:lineRule="exact"/>
        <w:ind w:left="140" w:right="207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AL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P 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ES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ON</w:t>
      </w:r>
      <w:r w:rsidRPr="00C752DD">
        <w:rPr>
          <w:rFonts w:asciiTheme="minorHAnsi" w:eastAsia="Garamond" w:hAnsiTheme="minorHAnsi" w:cstheme="minorHAnsi"/>
          <w:sz w:val="22"/>
          <w:szCs w:val="22"/>
        </w:rPr>
        <w:t>—S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TRATT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NSULT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UP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(2012)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CED</w:t>
      </w:r>
      <w:r w:rsidRPr="00C752DD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RS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P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OR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(2008) &amp;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F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RS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P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TI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N 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(2007) </w:t>
      </w:r>
      <w:r w:rsidRPr="00C752D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OC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KW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AD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RS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P 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GR</w:t>
      </w:r>
      <w:r w:rsidRPr="00C752D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</w:p>
    <w:p w14:paraId="303921F7" w14:textId="77777777" w:rsidR="00543706" w:rsidRPr="00C752DD" w:rsidRDefault="00D92167" w:rsidP="00C752DD">
      <w:pPr>
        <w:spacing w:before="8"/>
        <w:ind w:left="140" w:right="474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AS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ER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F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S 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N 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CY 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AN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D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MI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STRA</w:t>
      </w:r>
      <w:r w:rsidRPr="00C752D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TI</w:t>
      </w:r>
      <w:r w:rsidRPr="00C752D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N </w:t>
      </w:r>
      <w:r w:rsidRPr="00C752DD">
        <w:rPr>
          <w:rFonts w:asciiTheme="minorHAnsi" w:eastAsia="Garamond" w:hAnsiTheme="minorHAnsi" w:cstheme="minorHAnsi"/>
          <w:sz w:val="22"/>
          <w:szCs w:val="22"/>
        </w:rPr>
        <w:t>(1994)</w:t>
      </w:r>
    </w:p>
    <w:p w14:paraId="1AD8D5C7" w14:textId="77777777" w:rsidR="00543706" w:rsidRPr="00C752DD" w:rsidRDefault="00D92167" w:rsidP="00C752DD">
      <w:pPr>
        <w:spacing w:line="240" w:lineRule="exact"/>
        <w:ind w:left="140" w:right="283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LU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V</w:t>
      </w:r>
      <w:r w:rsidRPr="00C752DD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OO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O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F</w:t>
      </w:r>
      <w:r w:rsidRPr="00C752DD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NT</w:t>
      </w:r>
      <w:r w:rsidRPr="00C752DD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RNA</w:t>
      </w:r>
      <w:r w:rsidRPr="00C752DD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IO</w:t>
      </w:r>
      <w:r w:rsidRPr="00C752DD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AL</w:t>
      </w:r>
      <w:r w:rsidRPr="00C752DD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AND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UBL</w:t>
      </w:r>
      <w:r w:rsidRPr="00C752DD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FFA</w:t>
      </w:r>
      <w:r w:rsidRPr="00C752DD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position w:val="2"/>
          <w:sz w:val="22"/>
          <w:szCs w:val="22"/>
        </w:rPr>
        <w:t>RS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k, NY</w:t>
      </w:r>
    </w:p>
    <w:p w14:paraId="0B8DECFE" w14:textId="77777777" w:rsidR="00543706" w:rsidRPr="00C752DD" w:rsidRDefault="00D92167" w:rsidP="00C752DD">
      <w:pPr>
        <w:spacing w:before="2"/>
        <w:ind w:left="140" w:right="1522"/>
        <w:rPr>
          <w:rFonts w:asciiTheme="minorHAnsi" w:eastAsia="Garamond" w:hAnsiTheme="minorHAnsi" w:cstheme="minorHAnsi"/>
          <w:sz w:val="22"/>
          <w:szCs w:val="22"/>
        </w:rPr>
      </w:pP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CHE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 xml:space="preserve">R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 xml:space="preserve">F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ORY</w:t>
      </w:r>
      <w:r w:rsidRPr="00C752DD">
        <w:rPr>
          <w:rFonts w:asciiTheme="minorHAnsi" w:eastAsia="Garamond" w:hAnsiTheme="minorHAnsi" w:cstheme="minorHAnsi"/>
          <w:sz w:val="22"/>
          <w:szCs w:val="22"/>
        </w:rPr>
        <w:t>—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IT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C752DD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 xml:space="preserve">CY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YS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 xml:space="preserve">S 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RO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C752D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b/>
          <w:sz w:val="22"/>
          <w:szCs w:val="22"/>
        </w:rPr>
        <w:t xml:space="preserve">N </w:t>
      </w:r>
      <w:r w:rsidRPr="00C752DD">
        <w:rPr>
          <w:rFonts w:asciiTheme="minorHAnsi" w:eastAsia="Garamond" w:hAnsiTheme="minorHAnsi" w:cstheme="minorHAnsi"/>
          <w:sz w:val="22"/>
          <w:szCs w:val="22"/>
        </w:rPr>
        <w:t>(1992) P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NA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C752D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z w:val="22"/>
          <w:szCs w:val="22"/>
        </w:rPr>
        <w:t>,</w:t>
      </w:r>
      <w:r w:rsidRPr="00C752D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C752DD">
        <w:rPr>
          <w:rFonts w:asciiTheme="minorHAnsi" w:eastAsia="Garamond" w:hAnsiTheme="minorHAnsi" w:cstheme="minorHAnsi"/>
          <w:sz w:val="22"/>
          <w:szCs w:val="22"/>
        </w:rPr>
        <w:t>l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C752D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C752D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C752DD">
        <w:rPr>
          <w:rFonts w:asciiTheme="minorHAnsi" w:eastAsia="Garamond" w:hAnsiTheme="minorHAnsi" w:cstheme="minorHAnsi"/>
          <w:sz w:val="22"/>
          <w:szCs w:val="22"/>
        </w:rPr>
        <w:t xml:space="preserve">ont, </w:t>
      </w:r>
      <w:r w:rsidRPr="00C752DD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</w:p>
    <w:sectPr w:rsidR="00543706" w:rsidRPr="00C752DD">
      <w:pgSz w:w="12240" w:h="15840"/>
      <w:pgMar w:top="760" w:right="580" w:bottom="280" w:left="580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C6472" w14:textId="77777777" w:rsidR="00D92167" w:rsidRDefault="00D92167">
      <w:r>
        <w:separator/>
      </w:r>
    </w:p>
  </w:endnote>
  <w:endnote w:type="continuationSeparator" w:id="0">
    <w:p w14:paraId="664EC713" w14:textId="77777777" w:rsidR="00D92167" w:rsidRDefault="00D9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A8C73" w14:textId="77777777" w:rsidR="00D92167" w:rsidRDefault="00D92167">
      <w:r>
        <w:separator/>
      </w:r>
    </w:p>
  </w:footnote>
  <w:footnote w:type="continuationSeparator" w:id="0">
    <w:p w14:paraId="62564A34" w14:textId="77777777" w:rsidR="00D92167" w:rsidRDefault="00D92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6B369" w14:textId="19E8BAD6" w:rsidR="00543706" w:rsidRDefault="00543706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47666B"/>
    <w:multiLevelType w:val="multilevel"/>
    <w:tmpl w:val="D0806DF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706"/>
    <w:rsid w:val="00543706"/>
    <w:rsid w:val="00C752DD"/>
    <w:rsid w:val="00D9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C5A83"/>
  <w15:docId w15:val="{9D0A5738-041E-4182-A0CD-8F097F18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4136</Characters>
  <Application>Microsoft Office Word</Application>
  <DocSecurity>0</DocSecurity>
  <Lines>34</Lines>
  <Paragraphs>9</Paragraphs>
  <ScaleCrop>false</ScaleCrop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2021-06-07T12:15:00Z</dcterms:created>
  <dcterms:modified xsi:type="dcterms:W3CDTF">2021-06-07T12:19:00Z</dcterms:modified>
</cp:coreProperties>
</file>